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42DC2" w14:textId="77777777" w:rsidR="00ED647A" w:rsidRPr="008470A1" w:rsidRDefault="008470A1">
      <w:pPr>
        <w:spacing w:line="720" w:lineRule="exact"/>
        <w:ind w:left="100" w:right="-113"/>
        <w:rPr>
          <w:rFonts w:asciiTheme="majorHAnsi" w:eastAsia="Calibri" w:hAnsiTheme="majorHAnsi" w:cs="Calibri"/>
          <w:sz w:val="56"/>
          <w:szCs w:val="56"/>
        </w:rPr>
      </w:pPr>
      <w:r w:rsidRPr="008470A1">
        <w:rPr>
          <w:rFonts w:asciiTheme="majorHAnsi" w:hAnsiTheme="majorHAnsi"/>
          <w:sz w:val="18"/>
          <w:szCs w:val="18"/>
        </w:rPr>
        <w:pict w14:anchorId="6F1B9864">
          <v:group id="_x0000_s1052" style="position:absolute;left:0;text-align:left;margin-left:37.15pt;margin-top:47.6pt;width:516.55pt;height:0;z-index:-251658240;mso-position-horizontal-relative:page" coordorigin="743,952" coordsize="10331,0">
            <v:shape id="_x0000_s1053" style="position:absolute;left:743;top:952;width:10331;height:0" coordorigin="743,952" coordsize="10331,0" path="m743,952r10331,e" filled="f" strokecolor="#c00000" strokeweight="1.5pt">
              <v:path arrowok="t"/>
            </v:shape>
            <w10:wrap anchorx="page"/>
          </v:group>
        </w:pict>
      </w:r>
      <w:r w:rsidRPr="008470A1">
        <w:rPr>
          <w:rFonts w:asciiTheme="majorHAnsi" w:eastAsia="Calibri" w:hAnsiTheme="majorHAnsi" w:cs="Calibri"/>
          <w:spacing w:val="2"/>
          <w:position w:val="1"/>
          <w:sz w:val="56"/>
          <w:szCs w:val="56"/>
        </w:rPr>
        <w:t>W</w:t>
      </w:r>
      <w:r w:rsidRPr="008470A1">
        <w:rPr>
          <w:rFonts w:asciiTheme="majorHAnsi" w:eastAsia="Calibri" w:hAnsiTheme="majorHAnsi" w:cs="Calibri"/>
          <w:position w:val="1"/>
          <w:sz w:val="56"/>
          <w:szCs w:val="56"/>
        </w:rPr>
        <w:t>aitr</w:t>
      </w:r>
      <w:r w:rsidRPr="008470A1">
        <w:rPr>
          <w:rFonts w:asciiTheme="majorHAnsi" w:eastAsia="Calibri" w:hAnsiTheme="majorHAnsi" w:cs="Calibri"/>
          <w:spacing w:val="-1"/>
          <w:position w:val="1"/>
          <w:sz w:val="56"/>
          <w:szCs w:val="56"/>
        </w:rPr>
        <w:t>e</w:t>
      </w:r>
      <w:r w:rsidRPr="008470A1">
        <w:rPr>
          <w:rFonts w:asciiTheme="majorHAnsi" w:eastAsia="Calibri" w:hAnsiTheme="majorHAnsi" w:cs="Calibri"/>
          <w:position w:val="1"/>
          <w:sz w:val="56"/>
          <w:szCs w:val="56"/>
        </w:rPr>
        <w:t>ss</w:t>
      </w:r>
    </w:p>
    <w:p w14:paraId="61FC1EA7" w14:textId="77777777" w:rsidR="00ED647A" w:rsidRPr="008470A1" w:rsidRDefault="008470A1">
      <w:pPr>
        <w:spacing w:before="7" w:line="140" w:lineRule="exact"/>
        <w:rPr>
          <w:rFonts w:asciiTheme="majorHAnsi" w:hAnsiTheme="majorHAnsi"/>
          <w:sz w:val="12"/>
          <w:szCs w:val="12"/>
        </w:rPr>
      </w:pPr>
      <w:r w:rsidRPr="008470A1">
        <w:rPr>
          <w:rFonts w:asciiTheme="majorHAnsi" w:hAnsiTheme="majorHAnsi"/>
          <w:sz w:val="18"/>
          <w:szCs w:val="18"/>
        </w:rPr>
        <w:br w:type="column"/>
      </w:r>
    </w:p>
    <w:p w14:paraId="2030C8D5" w14:textId="77777777" w:rsidR="00ED647A" w:rsidRPr="008470A1" w:rsidRDefault="008470A1">
      <w:pPr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z w:val="16"/>
          <w:szCs w:val="16"/>
        </w:rPr>
        <w:t>Tra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Hil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,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j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,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120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V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eet,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am B18 6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pacing w:val="4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,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UK</w:t>
      </w:r>
    </w:p>
    <w:p w14:paraId="0A9556E5" w14:textId="77777777" w:rsidR="00ED647A" w:rsidRPr="008470A1" w:rsidRDefault="008470A1">
      <w:pPr>
        <w:spacing w:before="32"/>
        <w:rPr>
          <w:rFonts w:asciiTheme="majorHAnsi" w:eastAsia="Calibri" w:hAnsiTheme="majorHAnsi" w:cs="Calibri"/>
          <w:sz w:val="16"/>
          <w:szCs w:val="16"/>
        </w:rPr>
        <w:sectPr w:rsidR="00ED647A" w:rsidRPr="008470A1">
          <w:pgSz w:w="11920" w:h="16840"/>
          <w:pgMar w:top="680" w:right="700" w:bottom="280" w:left="620" w:header="720" w:footer="720" w:gutter="0"/>
          <w:cols w:num="2" w:space="720" w:equalWidth="0">
            <w:col w:w="2306" w:space="3046"/>
            <w:col w:w="5248"/>
          </w:cols>
        </w:sectPr>
      </w:pPr>
      <w:r w:rsidRPr="008470A1">
        <w:rPr>
          <w:rFonts w:asciiTheme="majorHAnsi" w:eastAsia="Calibri" w:hAnsiTheme="majorHAnsi" w:cs="Calibri"/>
          <w:b/>
          <w:sz w:val="16"/>
          <w:szCs w:val="16"/>
        </w:rPr>
        <w:t>T: 0044 121 638 0026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 xml:space="preserve">-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: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hyperlink r:id="rId5">
        <w:r w:rsidRPr="008470A1">
          <w:rPr>
            <w:rFonts w:asciiTheme="majorHAnsi" w:eastAsia="Calibri" w:hAnsiTheme="majorHAnsi" w:cs="Calibri"/>
            <w:b/>
            <w:spacing w:val="-1"/>
            <w:sz w:val="16"/>
            <w:szCs w:val="16"/>
          </w:rPr>
          <w:t>in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f</w:t>
        </w:r>
        <w:r w:rsidRPr="008470A1">
          <w:rPr>
            <w:rFonts w:asciiTheme="majorHAnsi" w:eastAsia="Calibri" w:hAnsiTheme="majorHAnsi" w:cs="Calibri"/>
            <w:b/>
            <w:spacing w:val="-1"/>
            <w:sz w:val="16"/>
            <w:szCs w:val="16"/>
          </w:rPr>
          <w:t>o@d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a</w:t>
        </w:r>
        <w:r w:rsidRPr="008470A1">
          <w:rPr>
            <w:rFonts w:asciiTheme="majorHAnsi" w:eastAsia="Calibri" w:hAnsiTheme="majorHAnsi" w:cs="Calibri"/>
            <w:b/>
            <w:spacing w:val="1"/>
            <w:sz w:val="16"/>
            <w:szCs w:val="16"/>
          </w:rPr>
          <w:t>y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j</w:t>
        </w:r>
        <w:r w:rsidRPr="008470A1">
          <w:rPr>
            <w:rFonts w:asciiTheme="majorHAnsi" w:eastAsia="Calibri" w:hAnsiTheme="majorHAnsi" w:cs="Calibri"/>
            <w:b/>
            <w:spacing w:val="-1"/>
            <w:sz w:val="16"/>
            <w:szCs w:val="16"/>
          </w:rPr>
          <w:t>ob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.</w:t>
        </w:r>
        <w:r w:rsidRPr="008470A1">
          <w:rPr>
            <w:rFonts w:asciiTheme="majorHAnsi" w:eastAsia="Calibri" w:hAnsiTheme="majorHAnsi" w:cs="Calibri"/>
            <w:b/>
            <w:spacing w:val="-1"/>
            <w:sz w:val="16"/>
            <w:szCs w:val="16"/>
          </w:rPr>
          <w:t>co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m</w:t>
        </w:r>
        <w:r w:rsidRPr="008470A1">
          <w:rPr>
            <w:rFonts w:asciiTheme="majorHAnsi" w:eastAsia="Calibri" w:hAnsiTheme="majorHAnsi" w:cs="Calibri"/>
            <w:b/>
            <w:spacing w:val="1"/>
            <w:sz w:val="16"/>
            <w:szCs w:val="16"/>
          </w:rPr>
          <w:t xml:space="preserve"> 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-</w:t>
        </w:r>
      </w:hyperlink>
      <w:r w:rsidRPr="008470A1">
        <w:rPr>
          <w:rFonts w:asciiTheme="majorHAnsi" w:eastAsia="Calibri" w:hAnsiTheme="majorHAnsi" w:cs="Calibri"/>
          <w:b/>
          <w:sz w:val="16"/>
          <w:szCs w:val="16"/>
        </w:rPr>
        <w:t xml:space="preserve"> W: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hyperlink r:id="rId6"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www.da</w:t>
        </w:r>
        <w:r w:rsidRPr="008470A1">
          <w:rPr>
            <w:rFonts w:asciiTheme="majorHAnsi" w:eastAsia="Calibri" w:hAnsiTheme="majorHAnsi" w:cs="Calibri"/>
            <w:b/>
            <w:spacing w:val="1"/>
            <w:sz w:val="16"/>
            <w:szCs w:val="16"/>
          </w:rPr>
          <w:t>y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j</w:t>
        </w:r>
        <w:r w:rsidRPr="008470A1">
          <w:rPr>
            <w:rFonts w:asciiTheme="majorHAnsi" w:eastAsia="Calibri" w:hAnsiTheme="majorHAnsi" w:cs="Calibri"/>
            <w:b/>
            <w:spacing w:val="-1"/>
            <w:sz w:val="16"/>
            <w:szCs w:val="16"/>
          </w:rPr>
          <w:t>ob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.</w:t>
        </w:r>
        <w:r w:rsidRPr="008470A1">
          <w:rPr>
            <w:rFonts w:asciiTheme="majorHAnsi" w:eastAsia="Calibri" w:hAnsiTheme="majorHAnsi" w:cs="Calibri"/>
            <w:b/>
            <w:spacing w:val="1"/>
            <w:sz w:val="16"/>
            <w:szCs w:val="16"/>
          </w:rPr>
          <w:t>c</w:t>
        </w:r>
        <w:r w:rsidRPr="008470A1">
          <w:rPr>
            <w:rFonts w:asciiTheme="majorHAnsi" w:eastAsia="Calibri" w:hAnsiTheme="majorHAnsi" w:cs="Calibri"/>
            <w:b/>
            <w:spacing w:val="2"/>
            <w:sz w:val="16"/>
            <w:szCs w:val="16"/>
          </w:rPr>
          <w:t>o</w:t>
        </w:r>
        <w:r w:rsidRPr="008470A1">
          <w:rPr>
            <w:rFonts w:asciiTheme="majorHAnsi" w:eastAsia="Calibri" w:hAnsiTheme="majorHAnsi" w:cs="Calibri"/>
            <w:b/>
            <w:sz w:val="16"/>
            <w:szCs w:val="16"/>
          </w:rPr>
          <w:t>m</w:t>
        </w:r>
      </w:hyperlink>
    </w:p>
    <w:p w14:paraId="1E33358F" w14:textId="77777777" w:rsidR="00ED647A" w:rsidRPr="008470A1" w:rsidRDefault="00ED647A">
      <w:pPr>
        <w:spacing w:before="6" w:line="100" w:lineRule="exact"/>
        <w:rPr>
          <w:rFonts w:asciiTheme="majorHAnsi" w:hAnsiTheme="majorHAnsi"/>
          <w:sz w:val="8"/>
          <w:szCs w:val="8"/>
        </w:rPr>
      </w:pPr>
    </w:p>
    <w:p w14:paraId="2D9A626D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6BEC146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094D75" w14:textId="77777777" w:rsidR="00ED647A" w:rsidRPr="008470A1" w:rsidRDefault="008470A1">
      <w:pPr>
        <w:spacing w:line="360" w:lineRule="exact"/>
        <w:ind w:left="6471" w:right="1388"/>
        <w:jc w:val="both"/>
        <w:rPr>
          <w:rFonts w:asciiTheme="majorHAnsi" w:eastAsia="Calibri" w:hAnsiTheme="majorHAnsi" w:cs="Calibri"/>
          <w:sz w:val="28"/>
          <w:szCs w:val="28"/>
        </w:rPr>
      </w:pPr>
      <w:r w:rsidRPr="008470A1">
        <w:rPr>
          <w:rFonts w:asciiTheme="majorHAnsi" w:eastAsia="Calibri" w:hAnsiTheme="majorHAnsi" w:cs="Calibri"/>
          <w:b/>
          <w:sz w:val="28"/>
          <w:szCs w:val="28"/>
        </w:rPr>
        <w:t>CURR</w:t>
      </w:r>
      <w:r w:rsidRPr="008470A1">
        <w:rPr>
          <w:rFonts w:asciiTheme="majorHAnsi" w:eastAsia="Calibri" w:hAnsiTheme="majorHAnsi" w:cs="Calibri"/>
          <w:b/>
          <w:spacing w:val="1"/>
          <w:sz w:val="28"/>
          <w:szCs w:val="28"/>
        </w:rPr>
        <w:t>I</w:t>
      </w:r>
      <w:r w:rsidRPr="008470A1">
        <w:rPr>
          <w:rFonts w:asciiTheme="majorHAnsi" w:eastAsia="Calibri" w:hAnsiTheme="majorHAnsi" w:cs="Calibri"/>
          <w:b/>
          <w:sz w:val="28"/>
          <w:szCs w:val="28"/>
        </w:rPr>
        <w:t>CU</w:t>
      </w:r>
      <w:r w:rsidRPr="008470A1">
        <w:rPr>
          <w:rFonts w:asciiTheme="majorHAnsi" w:eastAsia="Calibri" w:hAnsiTheme="majorHAnsi" w:cs="Calibri"/>
          <w:b/>
          <w:spacing w:val="-1"/>
          <w:sz w:val="28"/>
          <w:szCs w:val="28"/>
        </w:rPr>
        <w:t>L</w:t>
      </w:r>
      <w:r w:rsidRPr="008470A1">
        <w:rPr>
          <w:rFonts w:asciiTheme="majorHAnsi" w:eastAsia="Calibri" w:hAnsiTheme="majorHAnsi" w:cs="Calibri"/>
          <w:b/>
          <w:spacing w:val="3"/>
          <w:sz w:val="28"/>
          <w:szCs w:val="28"/>
        </w:rPr>
        <w:t>U</w:t>
      </w:r>
      <w:r w:rsidRPr="008470A1">
        <w:rPr>
          <w:rFonts w:asciiTheme="majorHAnsi" w:eastAsia="Calibri" w:hAnsiTheme="majorHAnsi" w:cs="Calibri"/>
          <w:b/>
          <w:sz w:val="28"/>
          <w:szCs w:val="28"/>
        </w:rPr>
        <w:t>M</w:t>
      </w:r>
      <w:r w:rsidRPr="008470A1">
        <w:rPr>
          <w:rFonts w:asciiTheme="majorHAnsi" w:eastAsia="Calibri" w:hAnsiTheme="majorHAnsi" w:cs="Calibri"/>
          <w:b/>
          <w:spacing w:val="-18"/>
          <w:sz w:val="28"/>
          <w:szCs w:val="28"/>
        </w:rPr>
        <w:t xml:space="preserve"> </w:t>
      </w:r>
      <w:r w:rsidRPr="008470A1">
        <w:rPr>
          <w:rFonts w:asciiTheme="majorHAnsi" w:eastAsia="Calibri" w:hAnsiTheme="majorHAnsi" w:cs="Calibri"/>
          <w:b/>
          <w:sz w:val="28"/>
          <w:szCs w:val="28"/>
        </w:rPr>
        <w:t>V</w:t>
      </w:r>
      <w:r w:rsidRPr="008470A1">
        <w:rPr>
          <w:rFonts w:asciiTheme="majorHAnsi" w:eastAsia="Calibri" w:hAnsiTheme="majorHAnsi" w:cs="Calibri"/>
          <w:b/>
          <w:spacing w:val="-1"/>
          <w:sz w:val="28"/>
          <w:szCs w:val="28"/>
        </w:rPr>
        <w:t>I</w:t>
      </w:r>
      <w:r w:rsidRPr="008470A1">
        <w:rPr>
          <w:rFonts w:asciiTheme="majorHAnsi" w:eastAsia="Calibri" w:hAnsiTheme="majorHAnsi" w:cs="Calibri"/>
          <w:b/>
          <w:spacing w:val="3"/>
          <w:sz w:val="28"/>
          <w:szCs w:val="28"/>
        </w:rPr>
        <w:t>T</w:t>
      </w:r>
      <w:r w:rsidRPr="008470A1">
        <w:rPr>
          <w:rFonts w:asciiTheme="majorHAnsi" w:eastAsia="Calibri" w:hAnsiTheme="majorHAnsi" w:cs="Calibri"/>
          <w:b/>
          <w:spacing w:val="1"/>
          <w:sz w:val="28"/>
          <w:szCs w:val="28"/>
        </w:rPr>
        <w:t>A</w:t>
      </w:r>
      <w:r w:rsidRPr="008470A1">
        <w:rPr>
          <w:rFonts w:asciiTheme="majorHAnsi" w:eastAsia="Calibri" w:hAnsiTheme="majorHAnsi" w:cs="Calibri"/>
          <w:b/>
          <w:sz w:val="28"/>
          <w:szCs w:val="28"/>
        </w:rPr>
        <w:t>E</w:t>
      </w:r>
    </w:p>
    <w:p w14:paraId="12ED4FBB" w14:textId="77777777" w:rsidR="00ED647A" w:rsidRPr="008470A1" w:rsidRDefault="00ED647A">
      <w:pPr>
        <w:spacing w:before="2" w:line="120" w:lineRule="exact"/>
        <w:rPr>
          <w:rFonts w:asciiTheme="majorHAnsi" w:hAnsiTheme="majorHAnsi"/>
          <w:sz w:val="10"/>
          <w:szCs w:val="10"/>
        </w:rPr>
      </w:pPr>
    </w:p>
    <w:p w14:paraId="351884B0" w14:textId="77777777" w:rsidR="00ED647A" w:rsidRPr="008470A1" w:rsidRDefault="008470A1">
      <w:pPr>
        <w:ind w:left="6521" w:right="2289"/>
        <w:jc w:val="both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RS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NA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EME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</w:t>
      </w:r>
    </w:p>
    <w:p w14:paraId="08A71FEB" w14:textId="77777777" w:rsidR="00ED647A" w:rsidRPr="008470A1" w:rsidRDefault="008470A1">
      <w:pPr>
        <w:spacing w:before="49" w:line="276" w:lineRule="auto"/>
        <w:ind w:left="6521" w:right="120"/>
        <w:jc w:val="both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sz w:val="16"/>
          <w:szCs w:val="16"/>
        </w:rPr>
        <w:t xml:space="preserve">A 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ien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mi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ivi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al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is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ate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>d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>mmitt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to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vi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g </w:t>
      </w:r>
      <w:r w:rsidRPr="008470A1">
        <w:rPr>
          <w:rFonts w:asciiTheme="majorHAnsi" w:eastAsia="Calibri" w:hAnsiTheme="majorHAnsi" w:cs="Calibri"/>
          <w:spacing w:val="1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</w:t>
      </w:r>
      <w:r w:rsidRPr="008470A1">
        <w:rPr>
          <w:rFonts w:asciiTheme="majorHAnsi" w:eastAsia="Calibri" w:hAnsiTheme="majorHAnsi" w:cs="Calibri"/>
          <w:spacing w:val="1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17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ary </w:t>
      </w:r>
      <w:r w:rsidRPr="008470A1">
        <w:rPr>
          <w:rFonts w:asciiTheme="majorHAnsi" w:eastAsia="Calibri" w:hAnsiTheme="majorHAnsi" w:cs="Calibri"/>
          <w:spacing w:val="19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nd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s </w:t>
      </w:r>
      <w:r w:rsidRPr="008470A1">
        <w:rPr>
          <w:rFonts w:asciiTheme="majorHAnsi" w:eastAsia="Calibri" w:hAnsiTheme="majorHAnsi" w:cs="Calibri"/>
          <w:spacing w:val="1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to </w:t>
      </w:r>
      <w:r w:rsidRPr="008470A1">
        <w:rPr>
          <w:rFonts w:asciiTheme="majorHAnsi" w:eastAsia="Calibri" w:hAnsiTheme="majorHAnsi" w:cs="Calibri"/>
          <w:spacing w:val="18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very</w:t>
      </w:r>
    </w:p>
    <w:p w14:paraId="0E8034E5" w14:textId="77777777" w:rsidR="00ED647A" w:rsidRPr="008470A1" w:rsidRDefault="008470A1">
      <w:pPr>
        <w:spacing w:before="57" w:line="275" w:lineRule="auto"/>
        <w:ind w:left="6821" w:right="120"/>
        <w:jc w:val="both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T</w:t>
      </w:r>
      <w:r w:rsidRPr="008470A1">
        <w:rPr>
          <w:rFonts w:asciiTheme="majorHAnsi" w:eastAsia="Calibri" w:hAnsiTheme="majorHAnsi" w:cs="Calibri"/>
          <w:sz w:val="16"/>
          <w:szCs w:val="16"/>
        </w:rPr>
        <w:t>racy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as</w:t>
      </w:r>
      <w:r w:rsidRPr="008470A1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rd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f maki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g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re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n 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ives a 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le 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ex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e 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 alw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ys </w:t>
      </w:r>
      <w:r w:rsidRPr="008470A1">
        <w:rPr>
          <w:rFonts w:asciiTheme="majorHAnsi" w:eastAsia="Calibri" w:hAnsiTheme="majorHAnsi" w:cs="Calibri"/>
          <w:spacing w:val="7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aves </w:t>
      </w:r>
      <w:r w:rsidRPr="008470A1">
        <w:rPr>
          <w:rFonts w:asciiTheme="majorHAnsi" w:eastAsia="Calibri" w:hAnsiTheme="majorHAnsi" w:cs="Calibri"/>
          <w:spacing w:val="8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</w:t>
      </w:r>
      <w:r w:rsidRPr="008470A1">
        <w:rPr>
          <w:rFonts w:asciiTheme="majorHAnsi" w:eastAsia="Calibri" w:hAnsiTheme="majorHAnsi" w:cs="Calibri"/>
          <w:spacing w:val="9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ra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7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pp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y. </w:t>
      </w:r>
      <w:r w:rsidRPr="008470A1">
        <w:rPr>
          <w:rFonts w:asciiTheme="majorHAnsi" w:eastAsia="Calibri" w:hAnsiTheme="majorHAnsi" w:cs="Calibri"/>
          <w:spacing w:val="8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</w:t>
      </w:r>
      <w:r w:rsidRPr="008470A1">
        <w:rPr>
          <w:rFonts w:asciiTheme="majorHAnsi" w:eastAsia="Calibri" w:hAnsiTheme="majorHAnsi" w:cs="Calibri"/>
          <w:spacing w:val="9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</w:p>
    <w:p w14:paraId="6779E358" w14:textId="77777777" w:rsidR="00ED647A" w:rsidRPr="008470A1" w:rsidRDefault="008470A1">
      <w:pPr>
        <w:spacing w:before="18" w:line="272" w:lineRule="auto"/>
        <w:ind w:left="6234" w:right="133"/>
        <w:jc w:val="right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is</w:t>
      </w:r>
      <w:r w:rsidRPr="008470A1">
        <w:rPr>
          <w:rFonts w:asciiTheme="majorHAnsi" w:eastAsia="Calibri" w:hAnsiTheme="majorHAnsi" w:cs="Calibri"/>
          <w:spacing w:val="40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spacing w:val="4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iv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40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very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40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f  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4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4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fan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c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al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1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ir</w:t>
      </w:r>
      <w:r w:rsidRPr="008470A1">
        <w:rPr>
          <w:rFonts w:asciiTheme="majorHAnsi" w:eastAsia="Calibri" w:hAnsiTheme="majorHAnsi" w:cs="Calibri"/>
          <w:spacing w:val="1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ivi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al</w:t>
      </w:r>
      <w:r w:rsidRPr="008470A1">
        <w:rPr>
          <w:rFonts w:asciiTheme="majorHAnsi" w:eastAsia="Calibri" w:hAnsiTheme="majorHAnsi" w:cs="Calibri"/>
          <w:spacing w:val="1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  <w:r w:rsidRPr="008470A1">
        <w:rPr>
          <w:rFonts w:asciiTheme="majorHAnsi" w:eastAsia="Calibri" w:hAnsiTheme="majorHAnsi" w:cs="Calibri"/>
          <w:spacing w:val="1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s an  </w:t>
      </w:r>
      <w:r w:rsidRPr="008470A1">
        <w:rPr>
          <w:rFonts w:asciiTheme="majorHAnsi" w:eastAsia="Calibri" w:hAnsiTheme="majorHAnsi" w:cs="Calibri"/>
          <w:spacing w:val="2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ma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 </w:t>
      </w:r>
      <w:r w:rsidRPr="008470A1">
        <w:rPr>
          <w:rFonts w:asciiTheme="majorHAnsi" w:eastAsia="Calibri" w:hAnsiTheme="majorHAnsi" w:cs="Calibri"/>
          <w:spacing w:val="2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ow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 </w:t>
      </w:r>
      <w:r w:rsidRPr="008470A1">
        <w:rPr>
          <w:rFonts w:asciiTheme="majorHAnsi" w:eastAsia="Calibri" w:hAnsiTheme="majorHAnsi" w:cs="Calibri"/>
          <w:spacing w:val="2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f  </w:t>
      </w:r>
      <w:r w:rsidRPr="008470A1">
        <w:rPr>
          <w:rFonts w:asciiTheme="majorHAnsi" w:eastAsia="Calibri" w:hAnsiTheme="majorHAnsi" w:cs="Calibri"/>
          <w:spacing w:val="27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 </w:t>
      </w:r>
      <w:r w:rsidRPr="008470A1">
        <w:rPr>
          <w:rFonts w:asciiTheme="majorHAnsi" w:eastAsia="Calibri" w:hAnsiTheme="majorHAnsi" w:cs="Calibri"/>
          <w:spacing w:val="2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 </w:t>
      </w:r>
      <w:r w:rsidRPr="008470A1">
        <w:rPr>
          <w:rFonts w:asciiTheme="majorHAnsi" w:eastAsia="Calibri" w:hAnsiTheme="majorHAnsi" w:cs="Calibri"/>
          <w:spacing w:val="2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,  </w:t>
      </w:r>
      <w:r w:rsidRPr="008470A1">
        <w:rPr>
          <w:rFonts w:asciiTheme="majorHAnsi" w:eastAsia="Calibri" w:hAnsiTheme="majorHAnsi" w:cs="Calibri"/>
          <w:spacing w:val="27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d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sse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ex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ll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>mmand</w:t>
      </w:r>
      <w:r w:rsidRPr="008470A1">
        <w:rPr>
          <w:rFonts w:asciiTheme="majorHAnsi" w:eastAsia="Calibri" w:hAnsiTheme="majorHAnsi" w:cs="Calibri"/>
          <w:spacing w:val="1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5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sp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n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ng</w:t>
      </w:r>
      <w:r w:rsidRPr="008470A1">
        <w:rPr>
          <w:rFonts w:asciiTheme="majorHAnsi" w:eastAsia="Calibri" w:hAnsiTheme="majorHAnsi" w:cs="Calibri"/>
          <w:sz w:val="16"/>
          <w:szCs w:val="16"/>
        </w:rPr>
        <w:t>li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1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18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19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8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as</w:t>
      </w:r>
      <w:r w:rsidRPr="008470A1">
        <w:rPr>
          <w:rFonts w:asciiTheme="majorHAnsi" w:eastAsia="Calibri" w:hAnsiTheme="majorHAnsi" w:cs="Calibri"/>
          <w:spacing w:val="1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20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19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  </w:t>
      </w:r>
      <w:r w:rsidRPr="008470A1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r’s  </w:t>
      </w:r>
      <w:r w:rsidRPr="008470A1">
        <w:rPr>
          <w:rFonts w:asciiTheme="majorHAnsi" w:eastAsia="Calibri" w:hAnsiTheme="majorHAnsi" w:cs="Calibri"/>
          <w:spacing w:val="7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al  </w:t>
      </w:r>
      <w:r w:rsidRPr="008470A1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q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ts  </w:t>
      </w:r>
      <w:r w:rsidRPr="008470A1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  </w:t>
      </w:r>
      <w:r w:rsidRPr="008470A1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q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 </w:t>
      </w:r>
      <w:r w:rsidRPr="008470A1">
        <w:rPr>
          <w:rFonts w:asciiTheme="majorHAnsi" w:eastAsia="Calibri" w:hAnsiTheme="majorHAnsi" w:cs="Calibri"/>
          <w:spacing w:val="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tary 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equ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. </w:t>
      </w:r>
      <w:r w:rsidRPr="008470A1">
        <w:rPr>
          <w:rFonts w:asciiTheme="majorHAnsi" w:eastAsia="Calibri" w:hAnsiTheme="majorHAnsi" w:cs="Calibri"/>
          <w:spacing w:val="15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</w:t>
      </w:r>
      <w:r w:rsidRPr="008470A1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s </w:t>
      </w:r>
      <w:r w:rsidRPr="008470A1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ly </w:t>
      </w:r>
      <w:r w:rsidRPr="008470A1">
        <w:rPr>
          <w:rFonts w:asciiTheme="majorHAnsi" w:eastAsia="Calibri" w:hAnsiTheme="majorHAnsi" w:cs="Calibri"/>
          <w:spacing w:val="1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g </w:t>
      </w:r>
      <w:r w:rsidRPr="008470A1">
        <w:rPr>
          <w:rFonts w:asciiTheme="majorHAnsi" w:eastAsia="Calibri" w:hAnsiTheme="majorHAnsi" w:cs="Calibri"/>
          <w:spacing w:val="1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 </w:t>
      </w:r>
      <w:r w:rsidRPr="008470A1">
        <w:rPr>
          <w:rFonts w:asciiTheme="majorHAnsi" w:eastAsia="Calibri" w:hAnsiTheme="majorHAnsi" w:cs="Calibri"/>
          <w:spacing w:val="1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 </w:t>
      </w:r>
      <w:r w:rsidRPr="008470A1">
        <w:rPr>
          <w:rFonts w:asciiTheme="majorHAnsi" w:eastAsia="Calibri" w:hAnsiTheme="majorHAnsi" w:cs="Calibri"/>
          <w:spacing w:val="1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ita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e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ai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it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n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ith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mi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, 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rw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rd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28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am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it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3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spacing w:val="30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29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3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ow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ne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30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29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</w:p>
    <w:p w14:paraId="4A13A2FA" w14:textId="77777777" w:rsidR="00ED647A" w:rsidRPr="008470A1" w:rsidRDefault="008470A1">
      <w:pPr>
        <w:spacing w:before="8"/>
        <w:ind w:left="6490" w:right="2634"/>
        <w:jc w:val="both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hAnsiTheme="majorHAnsi"/>
          <w:sz w:val="18"/>
          <w:szCs w:val="18"/>
        </w:rPr>
        <w:pict w14:anchorId="10B23A3A">
          <v:group id="_x0000_s1037" style="position:absolute;left:0;text-align:left;margin-left:35.95pt;margin-top:91pt;width:518.1pt;height:388.75pt;z-index:-251661312;mso-position-horizontal-relative:page;mso-position-vertical-relative:page" coordorigin="719,1820" coordsize="10362,77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1842;top:1820;width:5760;height:7602">
              <v:imagedata r:id="rId7" o:title=""/>
            </v:shape>
            <v:shape id="_x0000_s1050" type="#_x0000_t75" style="position:absolute;left:2610;top:2305;width:1871;height:1341">
              <v:imagedata r:id="rId8" o:title=""/>
            </v:shape>
            <v:shape id="_x0000_s1049" type="#_x0000_t75" style="position:absolute;left:797;top:3146;width:3504;height:2154">
              <v:imagedata r:id="rId9" o:title=""/>
            </v:shape>
            <v:shape id="_x0000_s1048" type="#_x0000_t75" style="position:absolute;left:1142;top:5655;width:1284;height:1021">
              <v:imagedata r:id="rId10" o:title=""/>
            </v:shape>
            <v:shape id="_x0000_s1047" style="position:absolute;left:6946;top:1848;width:3170;height:454" coordorigin="6946,1848" coordsize="3170,454" path="m6946,2302r3170,l10116,1848r-3170,l6946,2302xe" stroked="f">
              <v:path arrowok="t"/>
            </v:shape>
            <v:shape id="_x0000_s1046" type="#_x0000_t75" style="position:absolute;left:1052;top:2580;width:1134;height:650">
              <v:imagedata r:id="rId11" o:title=""/>
            </v:shape>
            <v:shape id="_x0000_s1045" style="position:absolute;left:7140;top:2700;width:3915;height:810" coordorigin="7140,2700" coordsize="3915,810" path="m7140,3510r3915,l11055,2700r-3915,l7140,3510xe" stroked="f">
              <v:path arrowok="t"/>
            </v:shape>
            <v:shape id="_x0000_s1044" style="position:absolute;left:729;top:8535;width:5466;height:1050" coordorigin="729,8535" coordsize="5466,1050" path="m729,9585r5466,l6195,8535r-5466,l729,9585xe" stroked="f">
              <v:path arrowok="t"/>
            </v:shape>
            <v:shape id="_x0000_s1043" style="position:absolute;left:7440;top:3510;width:3615;height:996" coordorigin="7440,3510" coordsize="3615,996" path="m7440,4506r3615,l11055,3510r-3615,l7440,4506xe" stroked="f">
              <v:path arrowok="t"/>
            </v:shape>
            <v:shape id="_x0000_s1042" style="position:absolute;left:6885;top:4530;width:4170;height:996" coordorigin="6885,4530" coordsize="4170,996" path="m6885,5526r4170,l11055,4530r-4170,l6885,5526xe" stroked="f">
              <v:path arrowok="t"/>
            </v:shape>
            <v:shape id="_x0000_s1041" style="position:absolute;left:6916;top:5535;width:4154;height:720" coordorigin="6916,5535" coordsize="4154,720" path="m6916,6255r4154,l11070,5535r-4154,l6916,6255xe" stroked="f">
              <v:path arrowok="t"/>
            </v:shape>
            <v:shape id="_x0000_s1040" style="position:absolute;left:7108;top:6270;width:3963;height:810" coordorigin="7108,6270" coordsize="3963,810" path="m7108,7080r3963,l11071,6270r-3963,l7108,7080xe" stroked="f">
              <v:path arrowok="t"/>
            </v:shape>
            <v:shape id="_x0000_s1039" style="position:absolute;left:7141;top:2431;width:1979;height:287" coordorigin="7141,2431" coordsize="1979,287" path="m7141,2718r1979,l9120,2431r-1979,l7141,2718xe" stroked="f">
              <v:path arrowok="t"/>
            </v:shape>
            <v:shape id="_x0000_s1038" type="#_x0000_t75" style="position:absolute;left:2620;top:5335;width:1504;height:660">
              <v:imagedata r:id="rId12" o:title=""/>
            </v:shape>
            <w10:wrap anchorx="page" anchory="page"/>
          </v:group>
        </w:pic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ex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ep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al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op</w:t>
      </w:r>
      <w:r w:rsidRPr="008470A1">
        <w:rPr>
          <w:rFonts w:asciiTheme="majorHAnsi" w:eastAsia="Calibri" w:hAnsiTheme="majorHAnsi" w:cs="Calibri"/>
          <w:sz w:val="16"/>
          <w:szCs w:val="16"/>
        </w:rPr>
        <w:t>le.</w:t>
      </w:r>
    </w:p>
    <w:p w14:paraId="6E601BE5" w14:textId="77777777" w:rsidR="00ED647A" w:rsidRPr="008470A1" w:rsidRDefault="00ED647A">
      <w:pPr>
        <w:spacing w:before="5" w:line="180" w:lineRule="exact"/>
        <w:rPr>
          <w:rFonts w:asciiTheme="majorHAnsi" w:hAnsiTheme="majorHAnsi"/>
          <w:sz w:val="16"/>
          <w:szCs w:val="16"/>
        </w:rPr>
        <w:sectPr w:rsidR="00ED647A" w:rsidRPr="008470A1">
          <w:type w:val="continuous"/>
          <w:pgSz w:w="11920" w:h="16840"/>
          <w:pgMar w:top="680" w:right="700" w:bottom="280" w:left="620" w:header="720" w:footer="720" w:gutter="0"/>
          <w:cols w:space="720"/>
        </w:sectPr>
      </w:pPr>
    </w:p>
    <w:p w14:paraId="781B208A" w14:textId="77777777" w:rsidR="00ED647A" w:rsidRPr="008470A1" w:rsidRDefault="00ED647A">
      <w:pPr>
        <w:spacing w:before="5" w:line="140" w:lineRule="exact"/>
        <w:rPr>
          <w:rFonts w:asciiTheme="majorHAnsi" w:hAnsiTheme="majorHAnsi"/>
          <w:sz w:val="13"/>
          <w:szCs w:val="13"/>
        </w:rPr>
      </w:pPr>
    </w:p>
    <w:p w14:paraId="43BC542E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AF640E7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424AFBD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E76CCFC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A2CBE5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674DCB2" w14:textId="77777777" w:rsidR="00ED647A" w:rsidRPr="008470A1" w:rsidRDefault="00ED647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C435D99" w14:textId="77777777" w:rsidR="00ED647A" w:rsidRPr="008470A1" w:rsidRDefault="008470A1">
      <w:pPr>
        <w:ind w:left="110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EE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H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TORY</w:t>
      </w:r>
    </w:p>
    <w:p w14:paraId="4F6A949E" w14:textId="77777777" w:rsidR="00ED647A" w:rsidRPr="008470A1" w:rsidRDefault="008470A1">
      <w:pPr>
        <w:spacing w:before="34"/>
        <w:ind w:left="110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oc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al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Restaurant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- B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am</w:t>
      </w:r>
    </w:p>
    <w:p w14:paraId="46D449AA" w14:textId="77777777" w:rsidR="00ED647A" w:rsidRPr="008470A1" w:rsidRDefault="008470A1">
      <w:pPr>
        <w:spacing w:before="32"/>
        <w:ind w:left="110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IT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 xml:space="preserve">S        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A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2007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- Jan 2009</w:t>
      </w:r>
    </w:p>
    <w:p w14:paraId="591AD78C" w14:textId="77777777" w:rsidR="00ED647A" w:rsidRPr="008470A1" w:rsidRDefault="008470A1">
      <w:pPr>
        <w:spacing w:before="32"/>
        <w:ind w:left="110" w:right="-50"/>
        <w:rPr>
          <w:rFonts w:asciiTheme="majorHAnsi" w:eastAsia="Calibri" w:hAnsiTheme="majorHAnsi" w:cs="Calibri"/>
          <w:sz w:val="18"/>
          <w:szCs w:val="18"/>
        </w:rPr>
      </w:pPr>
      <w:r w:rsidRPr="008470A1">
        <w:rPr>
          <w:rFonts w:asciiTheme="majorHAnsi" w:eastAsia="Calibri" w:hAnsiTheme="majorHAnsi" w:cs="Calibri"/>
          <w:sz w:val="18"/>
          <w:szCs w:val="18"/>
        </w:rPr>
        <w:t>R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8470A1">
        <w:rPr>
          <w:rFonts w:asciiTheme="majorHAnsi" w:eastAsia="Calibri" w:hAnsiTheme="majorHAnsi" w:cs="Calibri"/>
          <w:sz w:val="18"/>
          <w:szCs w:val="18"/>
        </w:rPr>
        <w:t>o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ns</w:t>
      </w:r>
      <w:r w:rsidRPr="008470A1">
        <w:rPr>
          <w:rFonts w:asciiTheme="majorHAnsi" w:eastAsia="Calibri" w:hAnsiTheme="majorHAnsi" w:cs="Calibri"/>
          <w:sz w:val="18"/>
          <w:szCs w:val="18"/>
        </w:rPr>
        <w:t>i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8470A1">
        <w:rPr>
          <w:rFonts w:asciiTheme="majorHAnsi" w:eastAsia="Calibri" w:hAnsiTheme="majorHAnsi" w:cs="Calibri"/>
          <w:sz w:val="18"/>
          <w:szCs w:val="18"/>
        </w:rPr>
        <w:t>le</w:t>
      </w:r>
      <w:r w:rsidRPr="008470A1">
        <w:rPr>
          <w:rFonts w:asciiTheme="majorHAnsi" w:eastAsia="Calibri" w:hAnsiTheme="majorHAnsi" w:cs="Calibri"/>
          <w:spacing w:val="-11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z w:val="18"/>
          <w:szCs w:val="18"/>
        </w:rPr>
        <w:t>for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8470A1">
        <w:rPr>
          <w:rFonts w:asciiTheme="majorHAnsi" w:eastAsia="Calibri" w:hAnsiTheme="majorHAnsi" w:cs="Calibri"/>
          <w:sz w:val="18"/>
          <w:szCs w:val="18"/>
        </w:rPr>
        <w:t>r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ov</w:t>
      </w:r>
      <w:r w:rsidRPr="008470A1">
        <w:rPr>
          <w:rFonts w:asciiTheme="majorHAnsi" w:eastAsia="Calibri" w:hAnsiTheme="majorHAnsi" w:cs="Calibri"/>
          <w:sz w:val="18"/>
          <w:szCs w:val="18"/>
        </w:rPr>
        <w:t>i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8470A1">
        <w:rPr>
          <w:rFonts w:asciiTheme="majorHAnsi" w:eastAsia="Calibri" w:hAnsiTheme="majorHAnsi" w:cs="Calibri"/>
          <w:sz w:val="18"/>
          <w:szCs w:val="18"/>
        </w:rPr>
        <w:t>i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8470A1">
        <w:rPr>
          <w:rFonts w:asciiTheme="majorHAnsi" w:eastAsia="Calibri" w:hAnsiTheme="majorHAnsi" w:cs="Calibri"/>
          <w:sz w:val="18"/>
          <w:szCs w:val="18"/>
        </w:rPr>
        <w:t>g</w:t>
      </w:r>
      <w:r w:rsidRPr="008470A1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z w:val="18"/>
          <w:szCs w:val="18"/>
        </w:rPr>
        <w:t>a c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8470A1">
        <w:rPr>
          <w:rFonts w:asciiTheme="majorHAnsi" w:eastAsia="Calibri" w:hAnsiTheme="majorHAnsi" w:cs="Calibri"/>
          <w:sz w:val="18"/>
          <w:szCs w:val="18"/>
        </w:rPr>
        <w:t>i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8470A1">
        <w:rPr>
          <w:rFonts w:asciiTheme="majorHAnsi" w:eastAsia="Calibri" w:hAnsiTheme="majorHAnsi" w:cs="Calibri"/>
          <w:sz w:val="18"/>
          <w:szCs w:val="18"/>
        </w:rPr>
        <w:t>tent</w:t>
      </w:r>
      <w:r w:rsidRPr="008470A1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8470A1">
        <w:rPr>
          <w:rFonts w:asciiTheme="majorHAnsi" w:eastAsia="Calibri" w:hAnsiTheme="majorHAnsi" w:cs="Calibri"/>
          <w:sz w:val="18"/>
          <w:szCs w:val="18"/>
        </w:rPr>
        <w:t>l</w:t>
      </w:r>
      <w:r w:rsidRPr="008470A1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8470A1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8470A1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8470A1">
        <w:rPr>
          <w:rFonts w:asciiTheme="majorHAnsi" w:eastAsia="Calibri" w:hAnsiTheme="majorHAnsi" w:cs="Calibri"/>
          <w:sz w:val="18"/>
          <w:szCs w:val="18"/>
        </w:rPr>
        <w:t>i</w:t>
      </w:r>
      <w:r w:rsidRPr="008470A1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8470A1">
        <w:rPr>
          <w:rFonts w:asciiTheme="majorHAnsi" w:eastAsia="Calibri" w:hAnsiTheme="majorHAnsi" w:cs="Calibri"/>
          <w:sz w:val="18"/>
          <w:szCs w:val="18"/>
        </w:rPr>
        <w:t>e</w:t>
      </w:r>
      <w:r w:rsidRPr="008470A1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8470A1">
        <w:rPr>
          <w:rFonts w:asciiTheme="majorHAnsi" w:eastAsia="Calibri" w:hAnsiTheme="majorHAnsi" w:cs="Calibri"/>
          <w:sz w:val="18"/>
          <w:szCs w:val="18"/>
        </w:rPr>
        <w:t>d</w:t>
      </w:r>
      <w:r w:rsidRPr="008470A1">
        <w:rPr>
          <w:rFonts w:asciiTheme="majorHAnsi" w:eastAsia="Calibri" w:hAnsiTheme="majorHAnsi" w:cs="Calibri"/>
          <w:spacing w:val="4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z w:val="18"/>
          <w:szCs w:val="18"/>
        </w:rPr>
        <w:t>al</w:t>
      </w:r>
      <w:r w:rsidRPr="008470A1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8470A1">
        <w:rPr>
          <w:rFonts w:asciiTheme="majorHAnsi" w:eastAsia="Calibri" w:hAnsiTheme="majorHAnsi" w:cs="Calibri"/>
          <w:sz w:val="18"/>
          <w:szCs w:val="18"/>
        </w:rPr>
        <w:t>o</w:t>
      </w:r>
    </w:p>
    <w:p w14:paraId="75CBF910" w14:textId="77777777" w:rsidR="00ED647A" w:rsidRPr="008470A1" w:rsidRDefault="008470A1">
      <w:pPr>
        <w:spacing w:before="20"/>
        <w:ind w:left="19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hAnsiTheme="majorHAnsi"/>
          <w:sz w:val="18"/>
          <w:szCs w:val="18"/>
        </w:rPr>
        <w:br w:type="column"/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X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TI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E</w:t>
      </w:r>
    </w:p>
    <w:p w14:paraId="2D1EC789" w14:textId="77777777" w:rsidR="00ED647A" w:rsidRPr="008470A1" w:rsidRDefault="008470A1">
      <w:pPr>
        <w:spacing w:before="70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Ans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qu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t 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10D99BD4" w14:textId="77777777" w:rsidR="00ED647A" w:rsidRPr="008470A1" w:rsidRDefault="008470A1">
      <w:pPr>
        <w:spacing w:before="3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ak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be</w:t>
      </w:r>
      <w:r w:rsidRPr="008470A1">
        <w:rPr>
          <w:rFonts w:asciiTheme="majorHAnsi" w:eastAsia="Calibri" w:hAnsiTheme="majorHAnsi" w:cs="Calibri"/>
          <w:sz w:val="16"/>
          <w:szCs w:val="16"/>
        </w:rPr>
        <w:t>v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073BCB51" w14:textId="77777777" w:rsidR="00ED647A" w:rsidRPr="008470A1" w:rsidRDefault="008470A1">
      <w:pPr>
        <w:spacing w:before="5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 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,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coc</w:t>
      </w:r>
      <w:r w:rsidRPr="008470A1">
        <w:rPr>
          <w:rFonts w:asciiTheme="majorHAnsi" w:eastAsia="Calibri" w:hAnsiTheme="majorHAnsi" w:cs="Calibri"/>
          <w:sz w:val="16"/>
          <w:szCs w:val="16"/>
        </w:rPr>
        <w:t>ktai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be</w:t>
      </w:r>
      <w:r w:rsidRPr="008470A1">
        <w:rPr>
          <w:rFonts w:asciiTheme="majorHAnsi" w:eastAsia="Calibri" w:hAnsiTheme="majorHAnsi" w:cs="Calibri"/>
          <w:sz w:val="16"/>
          <w:szCs w:val="16"/>
        </w:rPr>
        <w:t>ve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ag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1BF397DA" w14:textId="77777777" w:rsidR="00ED647A" w:rsidRPr="008470A1" w:rsidRDefault="008470A1">
      <w:pPr>
        <w:spacing w:before="3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ese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6B154D3A" w14:textId="77777777" w:rsidR="00ED647A" w:rsidRPr="008470A1" w:rsidRDefault="008470A1">
      <w:pPr>
        <w:spacing w:before="5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2B408B67" w14:textId="77777777" w:rsidR="00ED647A" w:rsidRPr="008470A1" w:rsidRDefault="008470A1">
      <w:pPr>
        <w:spacing w:before="3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la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6630C675" w14:textId="77777777" w:rsidR="00ED647A" w:rsidRPr="008470A1" w:rsidRDefault="008470A1">
      <w:pPr>
        <w:spacing w:before="5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ee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ng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,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783A60C0" w14:textId="77777777" w:rsidR="00ED647A" w:rsidRPr="008470A1" w:rsidRDefault="008470A1">
      <w:pPr>
        <w:spacing w:before="5"/>
        <w:rPr>
          <w:rFonts w:asciiTheme="majorHAnsi" w:eastAsia="Calibri" w:hAnsiTheme="majorHAnsi" w:cs="Calibri"/>
          <w:sz w:val="16"/>
          <w:szCs w:val="16"/>
        </w:rPr>
        <w:sectPr w:rsidR="00ED647A" w:rsidRPr="008470A1">
          <w:type w:val="continuous"/>
          <w:pgSz w:w="11920" w:h="16840"/>
          <w:pgMar w:top="680" w:right="700" w:bottom="280" w:left="620" w:header="720" w:footer="720" w:gutter="0"/>
          <w:cols w:num="2" w:space="720" w:equalWidth="0">
            <w:col w:w="5174" w:space="2257"/>
            <w:col w:w="3169"/>
          </w:cols>
        </w:sect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</w:t>
      </w:r>
      <w:r w:rsidRPr="008470A1">
        <w:rPr>
          <w:rFonts w:asciiTheme="majorHAnsi" w:eastAsia="Segoe MDL2 Assets" w:hAnsiTheme="majorHAnsi" w:cs="Segoe MDL2 Assets"/>
          <w:spacing w:val="19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ll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g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ay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m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729E9551" w14:textId="77777777" w:rsidR="00ED647A" w:rsidRPr="008470A1" w:rsidRDefault="008470A1">
      <w:pPr>
        <w:spacing w:before="17" w:line="276" w:lineRule="auto"/>
        <w:ind w:left="114" w:right="79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hAnsiTheme="majorHAnsi"/>
          <w:sz w:val="18"/>
          <w:szCs w:val="18"/>
        </w:rPr>
        <w:pict w14:anchorId="20708D54">
          <v:group id="_x0000_s1033" style="position:absolute;left:0;text-align:left;margin-left:35.3pt;margin-top:33pt;width:519.15pt;height:44.25pt;z-index:-251657216;mso-position-horizontal-relative:page;mso-position-vertical-relative:page" coordorigin="706,660" coordsize="10383,885">
            <v:shape id="_x0000_s1036" style="position:absolute;left:5745;top:675;width:5329;height:850" coordorigin="5745,675" coordsize="5329,850" path="m5887,675r-65,16l5772,733r-25,60l5745,1383r2,23l5772,1467r49,42l5886,1525r5046,l10955,1523r61,-25l11058,1449r16,-65l11074,817r-2,-23l11047,733r-49,-42l10933,675r-5046,xe" fillcolor="#c00000" stroked="f">
              <v:path arrowok="t"/>
            </v:shape>
            <v:shape id="_x0000_s1035" style="position:absolute;left:5970;top:850;width:5010;height:530" coordorigin="5970,850" coordsize="5010,530" path="m5970,1380r5010,l10980,850r-5010,l5970,1380xe" fillcolor="#c00000" stroked="f">
              <v:path arrowok="t"/>
            </v:shape>
            <v:shape id="_x0000_s1034" style="position:absolute;left:721;top:675;width:5054;height:855" coordorigin="721,675" coordsize="5054,855" path="m721,1530r5054,l5775,675r-5054,l721,1530xe" stroked="f">
              <v:path arrowok="t"/>
            </v:shape>
            <w10:wrap anchorx="page" anchory="page"/>
          </v:group>
        </w:pict>
      </w:r>
      <w:r w:rsidRPr="008470A1">
        <w:rPr>
          <w:rFonts w:asciiTheme="majorHAnsi" w:hAnsiTheme="majorHAnsi"/>
          <w:sz w:val="18"/>
          <w:szCs w:val="18"/>
        </w:rPr>
        <w:pict w14:anchorId="18EA8338">
          <v:group id="_x0000_s1031" style="position:absolute;left:0;text-align:left;margin-left:0;margin-top:839.25pt;width:595.3pt;height:0;z-index:-251659264;mso-position-horizontal-relative:page;mso-position-vertical-relative:page" coordorigin=",16785" coordsize="11906,0">
            <v:shape id="_x0000_s1032" style="position:absolute;top:16785;width:11906;height:0" coordorigin=",16785" coordsize="11906,0" path="m11906,16785l,16785e" filled="f" strokecolor="#7e7e7e" strokeweight="6pt">
              <v:path arrowok="t"/>
            </v:shape>
            <w10:wrap anchorx="page" anchory="page"/>
          </v:group>
        </w:pict>
      </w:r>
      <w:r w:rsidRPr="008470A1">
        <w:rPr>
          <w:rFonts w:asciiTheme="majorHAnsi" w:hAnsiTheme="majorHAnsi"/>
          <w:sz w:val="18"/>
          <w:szCs w:val="18"/>
        </w:rPr>
        <w:pict w14:anchorId="77B8BB8E">
          <v:group id="_x0000_s1029" style="position:absolute;left:0;text-align:left;margin-left:0;margin-top:2.25pt;width:595.3pt;height:.05pt;z-index:-251660288;mso-position-horizontal-relative:page;mso-position-vertical-relative:page" coordorigin=",45" coordsize="11906,1">
            <v:shape id="_x0000_s1030" style="position:absolute;top:45;width:11906;height:1" coordorigin=",45" coordsize="11906,1" path="m11906,46l,45e" filled="f" strokecolor="#7e7e7e" strokeweight="6pt">
              <v:path arrowok="t"/>
            </v:shape>
            <w10:wrap anchorx="page" anchory="page"/>
          </v:group>
        </w:pic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>mm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un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g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ith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tc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z w:val="16"/>
          <w:szCs w:val="16"/>
        </w:rPr>
        <w:t>,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am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ith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ues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c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ate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v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ra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v</w:t>
      </w:r>
      <w:r w:rsidRPr="008470A1">
        <w:rPr>
          <w:rFonts w:asciiTheme="majorHAnsi" w:eastAsia="Calibri" w:hAnsiTheme="majorHAnsi" w:cs="Calibri"/>
          <w:sz w:val="16"/>
          <w:szCs w:val="16"/>
        </w:rPr>
        <w:t>ir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5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 a 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mark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le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ex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.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f 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at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 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b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vera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are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p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cco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ith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ra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5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p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li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. </w:t>
      </w:r>
      <w:r w:rsidRPr="008470A1">
        <w:rPr>
          <w:rFonts w:asciiTheme="majorHAnsi" w:eastAsia="Calibri" w:hAnsiTheme="majorHAnsi" w:cs="Calibri"/>
          <w:b/>
          <w:i/>
          <w:spacing w:val="2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b/>
          <w:i/>
          <w:spacing w:val="3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b/>
          <w:i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b/>
          <w:i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i/>
          <w:spacing w:val="3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i/>
          <w:spacing w:val="4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i/>
          <w:sz w:val="16"/>
          <w:szCs w:val="16"/>
        </w:rPr>
        <w:t>:</w:t>
      </w:r>
    </w:p>
    <w:p w14:paraId="48D33019" w14:textId="77777777" w:rsidR="00ED647A" w:rsidRPr="008470A1" w:rsidRDefault="00ED647A">
      <w:pPr>
        <w:spacing w:before="8" w:line="200" w:lineRule="exact"/>
        <w:rPr>
          <w:rFonts w:asciiTheme="majorHAnsi" w:hAnsiTheme="majorHAnsi"/>
          <w:sz w:val="18"/>
          <w:szCs w:val="18"/>
        </w:rPr>
      </w:pPr>
    </w:p>
    <w:p w14:paraId="68E909AB" w14:textId="77777777" w:rsidR="00ED647A" w:rsidRPr="008470A1" w:rsidRDefault="008470A1">
      <w:pPr>
        <w:ind w:left="114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atr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ns</w:t>
      </w:r>
      <w:r w:rsidRPr="008470A1">
        <w:rPr>
          <w:rFonts w:asciiTheme="majorHAnsi" w:eastAsia="Calibri" w:hAnsiTheme="majorHAnsi" w:cs="Calibri"/>
          <w:sz w:val="16"/>
          <w:szCs w:val="16"/>
        </w:rPr>
        <w:t>'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ificat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ensu</w:t>
      </w:r>
      <w:r w:rsidRPr="008470A1">
        <w:rPr>
          <w:rFonts w:asciiTheme="majorHAnsi" w:eastAsia="Calibri" w:hAnsiTheme="majorHAnsi" w:cs="Calibri"/>
          <w:sz w:val="16"/>
          <w:szCs w:val="16"/>
        </w:rPr>
        <w:t>re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at 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y me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m age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qu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 c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f al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lic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be</w:t>
      </w:r>
      <w:r w:rsidRPr="008470A1">
        <w:rPr>
          <w:rFonts w:asciiTheme="majorHAnsi" w:eastAsia="Calibri" w:hAnsiTheme="majorHAnsi" w:cs="Calibri"/>
          <w:sz w:val="16"/>
          <w:szCs w:val="16"/>
        </w:rPr>
        <w:t>vera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ges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4F24D61D" w14:textId="77777777" w:rsidR="00ED647A" w:rsidRPr="008470A1" w:rsidRDefault="008470A1">
      <w:pPr>
        <w:spacing w:before="5"/>
        <w:ind w:left="114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Bri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ng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sh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 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,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aft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rw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ry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he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5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5336ED14" w14:textId="77777777" w:rsidR="00ED647A" w:rsidRPr="008470A1" w:rsidRDefault="008470A1">
      <w:pPr>
        <w:spacing w:before="5"/>
        <w:ind w:left="114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Ass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g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 ma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ag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yi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a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q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art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y,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b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-y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y,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y 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ve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ry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f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pe</w:t>
      </w:r>
      <w:r w:rsidRPr="008470A1">
        <w:rPr>
          <w:rFonts w:asciiTheme="majorHAnsi" w:eastAsia="Calibri" w:hAnsiTheme="majorHAnsi" w:cs="Calibri"/>
          <w:sz w:val="16"/>
          <w:szCs w:val="16"/>
        </w:rPr>
        <w:t>rat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qu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7D31EA3C" w14:textId="77777777" w:rsidR="00ED647A" w:rsidRPr="008470A1" w:rsidRDefault="008470A1">
      <w:pPr>
        <w:spacing w:before="3"/>
        <w:ind w:left="114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Pr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esen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ith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ill,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ll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p</w:t>
      </w:r>
      <w:r w:rsidRPr="008470A1">
        <w:rPr>
          <w:rFonts w:asciiTheme="majorHAnsi" w:eastAsia="Calibri" w:hAnsiTheme="majorHAnsi" w:cs="Calibri"/>
          <w:sz w:val="16"/>
          <w:szCs w:val="16"/>
        </w:rPr>
        <w:t>ay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&amp;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su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at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qu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ies</w:t>
      </w:r>
      <w:r w:rsidRPr="008470A1">
        <w:rPr>
          <w:rFonts w:asciiTheme="majorHAnsi" w:eastAsia="Calibri" w:hAnsiTheme="majorHAnsi" w:cs="Calibri"/>
          <w:sz w:val="16"/>
          <w:szCs w:val="16"/>
        </w:rPr>
        <w:t>/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la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alt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ith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6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’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s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is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n.</w:t>
      </w:r>
    </w:p>
    <w:p w14:paraId="7EF3F50E" w14:textId="77777777" w:rsidR="00ED647A" w:rsidRPr="008470A1" w:rsidRDefault="008470A1">
      <w:pPr>
        <w:spacing w:before="5"/>
        <w:ind w:left="114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su</w:t>
      </w:r>
      <w:r w:rsidRPr="008470A1">
        <w:rPr>
          <w:rFonts w:asciiTheme="majorHAnsi" w:eastAsia="Calibri" w:hAnsiTheme="majorHAnsi" w:cs="Calibri"/>
          <w:sz w:val="16"/>
          <w:szCs w:val="16"/>
        </w:rPr>
        <w:t>re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at 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y are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j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yi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ir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als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tak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co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re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t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5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700D24A0" w14:textId="77777777" w:rsidR="00ED647A" w:rsidRPr="008470A1" w:rsidRDefault="008470A1">
      <w:pPr>
        <w:spacing w:before="3"/>
        <w:ind w:left="114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nsu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se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all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g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ave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z w:val="16"/>
          <w:szCs w:val="16"/>
        </w:rPr>
        <w:t>t &amp;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maki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re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y and</w:t>
      </w:r>
      <w:r w:rsidRPr="008470A1">
        <w:rPr>
          <w:rFonts w:asciiTheme="majorHAnsi" w:eastAsia="Calibri" w:hAnsiTheme="majorHAnsi" w:cs="Calibri"/>
          <w:spacing w:val="-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ep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r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th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8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x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434308C8" w14:textId="77777777" w:rsidR="00ED647A" w:rsidRPr="008470A1" w:rsidRDefault="00ED647A">
      <w:pPr>
        <w:spacing w:before="7" w:line="140" w:lineRule="exact"/>
        <w:rPr>
          <w:rFonts w:asciiTheme="majorHAnsi" w:hAnsiTheme="majorHAnsi"/>
          <w:sz w:val="13"/>
          <w:szCs w:val="13"/>
        </w:rPr>
      </w:pPr>
    </w:p>
    <w:p w14:paraId="7DB4C7D4" w14:textId="77777777" w:rsidR="00ED647A" w:rsidRPr="008470A1" w:rsidRDefault="008470A1">
      <w:pPr>
        <w:ind w:left="138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Ho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tel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 xml:space="preserve">- 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am</w:t>
      </w:r>
    </w:p>
    <w:p w14:paraId="1B6314CB" w14:textId="77777777" w:rsidR="00ED647A" w:rsidRPr="008470A1" w:rsidRDefault="008470A1">
      <w:pPr>
        <w:spacing w:before="32"/>
        <w:ind w:left="138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IT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 xml:space="preserve">S        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A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2007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- Jan 2009</w:t>
      </w:r>
    </w:p>
    <w:p w14:paraId="43215E20" w14:textId="77777777" w:rsidR="00ED647A" w:rsidRPr="008470A1" w:rsidRDefault="00ED647A">
      <w:pPr>
        <w:spacing w:before="9" w:line="160" w:lineRule="exact"/>
        <w:rPr>
          <w:rFonts w:asciiTheme="majorHAnsi" w:hAnsiTheme="majorHAnsi"/>
          <w:sz w:val="14"/>
          <w:szCs w:val="14"/>
        </w:rPr>
      </w:pPr>
    </w:p>
    <w:p w14:paraId="7224DC2C" w14:textId="77777777" w:rsidR="00ED647A" w:rsidRPr="008470A1" w:rsidRDefault="008470A1">
      <w:pPr>
        <w:ind w:left="162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b/>
          <w:spacing w:val="3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b/>
          <w:spacing w:val="5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pacing w:val="5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3"/>
          <w:sz w:val="16"/>
          <w:szCs w:val="16"/>
        </w:rPr>
        <w:t>LL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spacing w:val="6"/>
          <w:sz w:val="16"/>
          <w:szCs w:val="16"/>
        </w:rPr>
        <w:t xml:space="preserve"> A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b/>
          <w:spacing w:val="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3"/>
          <w:sz w:val="16"/>
          <w:szCs w:val="16"/>
        </w:rPr>
        <w:t>COM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b/>
          <w:spacing w:val="3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b/>
          <w:spacing w:val="3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pacing w:val="3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6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S</w:t>
      </w:r>
    </w:p>
    <w:p w14:paraId="0B1F6911" w14:textId="77777777" w:rsidR="00ED647A" w:rsidRPr="008470A1" w:rsidRDefault="008470A1">
      <w:pPr>
        <w:spacing w:before="34"/>
        <w:ind w:left="162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i/>
          <w:spacing w:val="2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b/>
          <w:i/>
          <w:spacing w:val="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i/>
          <w:spacing w:val="3"/>
          <w:sz w:val="16"/>
          <w:szCs w:val="16"/>
        </w:rPr>
        <w:t>of</w:t>
      </w:r>
      <w:r w:rsidRPr="008470A1">
        <w:rPr>
          <w:rFonts w:asciiTheme="majorHAnsi" w:eastAsia="Calibri" w:hAnsiTheme="majorHAnsi" w:cs="Calibri"/>
          <w:b/>
          <w:i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i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i/>
          <w:spacing w:val="3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b/>
          <w:i/>
          <w:spacing w:val="1"/>
          <w:sz w:val="16"/>
          <w:szCs w:val="16"/>
        </w:rPr>
        <w:t>io</w:t>
      </w:r>
      <w:r w:rsidRPr="008470A1">
        <w:rPr>
          <w:rFonts w:asciiTheme="majorHAnsi" w:eastAsia="Calibri" w:hAnsiTheme="majorHAnsi" w:cs="Calibri"/>
          <w:b/>
          <w:i/>
          <w:spacing w:val="3"/>
          <w:sz w:val="16"/>
          <w:szCs w:val="16"/>
        </w:rPr>
        <w:t>na</w:t>
      </w:r>
      <w:r w:rsidRPr="008470A1">
        <w:rPr>
          <w:rFonts w:asciiTheme="majorHAnsi" w:eastAsia="Calibri" w:hAnsiTheme="majorHAnsi" w:cs="Calibri"/>
          <w:b/>
          <w:i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b/>
          <w:i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i/>
          <w:spacing w:val="3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i/>
          <w:spacing w:val="2"/>
          <w:sz w:val="16"/>
          <w:szCs w:val="16"/>
        </w:rPr>
        <w:t>tt</w:t>
      </w:r>
      <w:r w:rsidRPr="008470A1">
        <w:rPr>
          <w:rFonts w:asciiTheme="majorHAnsi" w:eastAsia="Calibri" w:hAnsiTheme="majorHAnsi" w:cs="Calibri"/>
          <w:b/>
          <w:i/>
          <w:spacing w:val="1"/>
          <w:sz w:val="16"/>
          <w:szCs w:val="16"/>
        </w:rPr>
        <w:t>rib</w:t>
      </w:r>
      <w:r w:rsidRPr="008470A1">
        <w:rPr>
          <w:rFonts w:asciiTheme="majorHAnsi" w:eastAsia="Calibri" w:hAnsiTheme="majorHAnsi" w:cs="Calibri"/>
          <w:b/>
          <w:i/>
          <w:spacing w:val="3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b/>
          <w:i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b/>
          <w:i/>
          <w:sz w:val="16"/>
          <w:szCs w:val="16"/>
        </w:rPr>
        <w:t>es</w:t>
      </w:r>
    </w:p>
    <w:p w14:paraId="4F0E6600" w14:textId="77777777" w:rsidR="00ED647A" w:rsidRPr="008470A1" w:rsidRDefault="00ED647A">
      <w:pPr>
        <w:spacing w:before="16" w:line="220" w:lineRule="exact"/>
        <w:rPr>
          <w:rFonts w:asciiTheme="majorHAnsi" w:hAnsiTheme="majorHAnsi"/>
        </w:rPr>
      </w:pPr>
    </w:p>
    <w:p w14:paraId="766BEA02" w14:textId="77777777" w:rsidR="00ED647A" w:rsidRPr="008470A1" w:rsidRDefault="008470A1">
      <w:pPr>
        <w:ind w:left="162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xpe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f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4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5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tar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al cl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24FD5107" w14:textId="77777777" w:rsidR="00ED647A" w:rsidRPr="008470A1" w:rsidRDefault="008470A1">
      <w:pPr>
        <w:spacing w:before="5"/>
        <w:ind w:left="162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Ab</w:t>
      </w:r>
      <w:r w:rsidRPr="008470A1">
        <w:rPr>
          <w:rFonts w:asciiTheme="majorHAnsi" w:eastAsia="Calibri" w:hAnsiTheme="majorHAnsi" w:cs="Calibri"/>
          <w:sz w:val="16"/>
          <w:szCs w:val="16"/>
        </w:rPr>
        <w:t>il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ty to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>mme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F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oo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&amp; B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vera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co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on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atr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s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-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l alt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v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251A4E97" w14:textId="77777777" w:rsidR="00ED647A" w:rsidRPr="008470A1" w:rsidRDefault="008470A1">
      <w:pPr>
        <w:spacing w:before="3"/>
        <w:ind w:left="162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  </w:t>
      </w:r>
      <w:r w:rsidRPr="008470A1">
        <w:rPr>
          <w:rFonts w:asciiTheme="majorHAnsi" w:eastAsia="Segoe MDL2 Assets" w:hAnsiTheme="majorHAnsi" w:cs="Segoe MDL2 Assets"/>
          <w:spacing w:val="10"/>
          <w:w w:val="46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x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e 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q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k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y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ne</w:t>
      </w:r>
      <w:r w:rsidRPr="008470A1">
        <w:rPr>
          <w:rFonts w:asciiTheme="majorHAnsi" w:eastAsia="Calibri" w:hAnsiTheme="majorHAnsi" w:cs="Calibri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ks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at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re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t a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h</w:t>
      </w:r>
      <w:r w:rsidRPr="008470A1">
        <w:rPr>
          <w:rFonts w:asciiTheme="majorHAnsi" w:eastAsia="Calibri" w:hAnsiTheme="majorHAnsi" w:cs="Calibri"/>
          <w:sz w:val="16"/>
          <w:szCs w:val="16"/>
        </w:rPr>
        <w:t>avi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g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7D45B08C" w14:textId="77777777" w:rsidR="00ED647A" w:rsidRPr="008470A1" w:rsidRDefault="008470A1">
      <w:pPr>
        <w:spacing w:before="4"/>
        <w:ind w:left="162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8470A1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ays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fe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al, as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ve 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is</w:t>
      </w:r>
      <w:r w:rsidRPr="008470A1">
        <w:rPr>
          <w:rFonts w:asciiTheme="majorHAnsi" w:eastAsia="Calibri" w:hAnsiTheme="majorHAnsi" w:cs="Calibri"/>
          <w:sz w:val="16"/>
          <w:szCs w:val="16"/>
        </w:rPr>
        <w:t>matic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j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dge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de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al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ir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.</w:t>
      </w:r>
    </w:p>
    <w:p w14:paraId="7592E5D0" w14:textId="77777777" w:rsidR="00ED647A" w:rsidRPr="008470A1" w:rsidRDefault="008470A1">
      <w:pPr>
        <w:spacing w:before="4"/>
        <w:ind w:left="162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8470A1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Ab</w:t>
      </w:r>
      <w:r w:rsidRPr="008470A1">
        <w:rPr>
          <w:rFonts w:asciiTheme="majorHAnsi" w:eastAsia="Calibri" w:hAnsiTheme="majorHAnsi" w:cs="Calibri"/>
          <w:sz w:val="16"/>
          <w:szCs w:val="16"/>
        </w:rPr>
        <w:t>le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to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wo</w:t>
      </w:r>
      <w:r w:rsidRPr="008470A1">
        <w:rPr>
          <w:rFonts w:asciiTheme="majorHAnsi" w:eastAsia="Calibri" w:hAnsiTheme="majorHAnsi" w:cs="Calibri"/>
          <w:sz w:val="16"/>
          <w:szCs w:val="16"/>
        </w:rPr>
        <w:t>rk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ff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>vely a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e</w:t>
      </w:r>
      <w:r w:rsidRPr="008470A1">
        <w:rPr>
          <w:rFonts w:asciiTheme="majorHAnsi" w:eastAsia="Calibri" w:hAnsiTheme="majorHAnsi" w:cs="Calibri"/>
          <w:sz w:val="16"/>
          <w:szCs w:val="16"/>
        </w:rPr>
        <w:t>ffi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v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w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pe</w:t>
      </w:r>
      <w:r w:rsidRPr="008470A1">
        <w:rPr>
          <w:rFonts w:asciiTheme="majorHAnsi" w:eastAsia="Calibri" w:hAnsiTheme="majorHAnsi" w:cs="Calibri"/>
          <w:sz w:val="16"/>
          <w:szCs w:val="16"/>
        </w:rPr>
        <w:t>rv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ed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,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nde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p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d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in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a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y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vi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m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en</w:t>
      </w:r>
      <w:r w:rsidRPr="008470A1">
        <w:rPr>
          <w:rFonts w:asciiTheme="majorHAnsi" w:eastAsia="Calibri" w:hAnsiTheme="majorHAnsi" w:cs="Calibri"/>
          <w:sz w:val="16"/>
          <w:szCs w:val="16"/>
        </w:rPr>
        <w:t>t.</w:t>
      </w:r>
    </w:p>
    <w:p w14:paraId="1F875F9D" w14:textId="77777777" w:rsidR="00ED647A" w:rsidRPr="008470A1" w:rsidRDefault="00ED647A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276BD80A" w14:textId="77777777" w:rsidR="00ED647A" w:rsidRPr="008470A1" w:rsidRDefault="008470A1">
      <w:pPr>
        <w:ind w:left="170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AD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EM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IC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Q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TIO</w:t>
      </w:r>
      <w:r w:rsidRPr="008470A1">
        <w:rPr>
          <w:rFonts w:asciiTheme="majorHAnsi" w:eastAsia="Calibri" w:hAnsiTheme="majorHAnsi" w:cs="Calibri"/>
          <w:b/>
          <w:spacing w:val="2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S</w:t>
      </w:r>
    </w:p>
    <w:p w14:paraId="6F4BAE7A" w14:textId="77777777" w:rsidR="00ED647A" w:rsidRPr="008470A1" w:rsidRDefault="008470A1">
      <w:pPr>
        <w:spacing w:before="92"/>
        <w:ind w:left="167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sz w:val="16"/>
          <w:szCs w:val="16"/>
        </w:rPr>
        <w:t>Birmi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ngh</w:t>
      </w:r>
      <w:r w:rsidRPr="008470A1">
        <w:rPr>
          <w:rFonts w:asciiTheme="majorHAnsi" w:eastAsia="Calibri" w:hAnsiTheme="majorHAnsi" w:cs="Calibri"/>
          <w:sz w:val="16"/>
          <w:szCs w:val="16"/>
        </w:rPr>
        <w:t>am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iver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ty:        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sp</w:t>
      </w:r>
      <w:r w:rsidRPr="008470A1">
        <w:rPr>
          <w:rFonts w:asciiTheme="majorHAnsi" w:eastAsia="Calibri" w:hAnsiTheme="majorHAnsi" w:cs="Calibri"/>
          <w:sz w:val="16"/>
          <w:szCs w:val="16"/>
        </w:rPr>
        <w:t>ita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ity &amp; </w:t>
      </w:r>
      <w:r w:rsidRPr="008470A1">
        <w:rPr>
          <w:rFonts w:asciiTheme="majorHAnsi" w:eastAsia="Calibri" w:hAnsiTheme="majorHAnsi" w:cs="Calibri"/>
          <w:sz w:val="16"/>
          <w:szCs w:val="16"/>
        </w:rPr>
        <w:t>Cat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z w:val="16"/>
          <w:szCs w:val="16"/>
        </w:rPr>
        <w:t>g BA (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Hon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)    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- </w:t>
      </w:r>
      <w:r w:rsidRPr="008470A1">
        <w:rPr>
          <w:rFonts w:asciiTheme="majorHAnsi" w:eastAsia="Calibri" w:hAnsiTheme="majorHAnsi" w:cs="Calibri"/>
          <w:spacing w:val="4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2004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- 2007</w:t>
      </w:r>
    </w:p>
    <w:p w14:paraId="45717D06" w14:textId="77777777" w:rsidR="00ED647A" w:rsidRPr="008470A1" w:rsidRDefault="008470A1">
      <w:pPr>
        <w:spacing w:before="34"/>
        <w:ind w:left="167"/>
        <w:rPr>
          <w:rFonts w:asciiTheme="majorHAnsi" w:eastAsia="Calibri" w:hAnsiTheme="majorHAnsi" w:cs="Calibri"/>
          <w:sz w:val="16"/>
          <w:szCs w:val="16"/>
        </w:rPr>
      </w:pPr>
      <w:r w:rsidRPr="008470A1">
        <w:rPr>
          <w:rFonts w:asciiTheme="majorHAnsi" w:eastAsia="Calibri" w:hAnsiTheme="majorHAnsi" w:cs="Calibri"/>
          <w:sz w:val="16"/>
          <w:szCs w:val="16"/>
        </w:rPr>
        <w:t>Birmi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ngh</w:t>
      </w:r>
      <w:r w:rsidRPr="008470A1">
        <w:rPr>
          <w:rFonts w:asciiTheme="majorHAnsi" w:eastAsia="Calibri" w:hAnsiTheme="majorHAnsi" w:cs="Calibri"/>
          <w:sz w:val="16"/>
          <w:szCs w:val="16"/>
        </w:rPr>
        <w:t>am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</w:t>
      </w:r>
      <w:r w:rsidRPr="008470A1">
        <w:rPr>
          <w:rFonts w:asciiTheme="majorHAnsi" w:eastAsia="Calibri" w:hAnsiTheme="majorHAnsi" w:cs="Calibri"/>
          <w:sz w:val="16"/>
          <w:szCs w:val="16"/>
        </w:rPr>
        <w:t>th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ll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ge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:         </w:t>
      </w:r>
      <w:r w:rsidRPr="008470A1">
        <w:rPr>
          <w:rFonts w:asciiTheme="majorHAnsi" w:eastAsia="Calibri" w:hAnsiTheme="majorHAnsi" w:cs="Calibri"/>
          <w:spacing w:val="3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ve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l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- 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Mat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(B)    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ng</w:t>
      </w:r>
      <w:r w:rsidRPr="008470A1">
        <w:rPr>
          <w:rFonts w:asciiTheme="majorHAnsi" w:eastAsia="Calibri" w:hAnsiTheme="majorHAnsi" w:cs="Calibri"/>
          <w:sz w:val="16"/>
          <w:szCs w:val="16"/>
        </w:rPr>
        <w:t>li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h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(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)    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us</w:t>
      </w:r>
      <w:r w:rsidRPr="008470A1">
        <w:rPr>
          <w:rFonts w:asciiTheme="majorHAnsi" w:eastAsia="Calibri" w:hAnsiTheme="majorHAnsi" w:cs="Calibri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ne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S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t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ud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i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(B)    </w:t>
      </w:r>
      <w:r w:rsidRPr="008470A1">
        <w:rPr>
          <w:rFonts w:asciiTheme="majorHAnsi" w:eastAsia="Calibri" w:hAnsiTheme="majorHAnsi" w:cs="Calibri"/>
          <w:spacing w:val="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 xml:space="preserve">- </w:t>
      </w:r>
      <w:r w:rsidRPr="008470A1">
        <w:rPr>
          <w:rFonts w:asciiTheme="majorHAnsi" w:eastAsia="Calibri" w:hAnsiTheme="majorHAnsi" w:cs="Calibri"/>
          <w:spacing w:val="4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2002 - 2004</w:t>
      </w:r>
    </w:p>
    <w:p w14:paraId="2DD62F04" w14:textId="77777777" w:rsidR="00ED647A" w:rsidRPr="008470A1" w:rsidRDefault="00ED647A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0CD66C25" w14:textId="77777777" w:rsidR="00ED647A" w:rsidRPr="008470A1" w:rsidRDefault="008470A1">
      <w:pPr>
        <w:ind w:left="170"/>
        <w:rPr>
          <w:rFonts w:asciiTheme="majorHAnsi" w:eastAsia="Calibri" w:hAnsiTheme="majorHAnsi" w:cs="Calibri"/>
          <w:sz w:val="16"/>
          <w:szCs w:val="16"/>
        </w:rPr>
        <w:sectPr w:rsidR="00ED647A" w:rsidRPr="008470A1">
          <w:type w:val="continuous"/>
          <w:pgSz w:w="11920" w:h="16840"/>
          <w:pgMar w:top="680" w:right="700" w:bottom="280" w:left="620" w:header="720" w:footer="720" w:gutter="0"/>
          <w:cols w:space="720"/>
        </w:sectPr>
      </w:pP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F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pacing w:val="-1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>C</w:t>
      </w:r>
      <w:r w:rsidRPr="008470A1">
        <w:rPr>
          <w:rFonts w:asciiTheme="majorHAnsi" w:eastAsia="Calibri" w:hAnsiTheme="majorHAnsi" w:cs="Calibri"/>
          <w:b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b/>
          <w:sz w:val="16"/>
          <w:szCs w:val="16"/>
        </w:rPr>
        <w:t xml:space="preserve">S                        </w:t>
      </w:r>
      <w:r w:rsidRPr="008470A1">
        <w:rPr>
          <w:rFonts w:asciiTheme="majorHAnsi" w:eastAsia="Calibri" w:hAnsiTheme="majorHAnsi" w:cs="Calibri"/>
          <w:b/>
          <w:spacing w:val="4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z w:val="16"/>
          <w:szCs w:val="16"/>
        </w:rPr>
        <w:t>vail</w:t>
      </w:r>
      <w:r w:rsidRPr="008470A1">
        <w:rPr>
          <w:rFonts w:asciiTheme="majorHAnsi" w:eastAsia="Calibri" w:hAnsiTheme="majorHAnsi" w:cs="Calibri"/>
          <w:spacing w:val="-2"/>
          <w:sz w:val="16"/>
          <w:szCs w:val="16"/>
        </w:rPr>
        <w:t>a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b</w:t>
      </w:r>
      <w:r w:rsidRPr="008470A1">
        <w:rPr>
          <w:rFonts w:asciiTheme="majorHAnsi" w:eastAsia="Calibri" w:hAnsiTheme="majorHAnsi" w:cs="Calibri"/>
          <w:sz w:val="16"/>
          <w:szCs w:val="16"/>
        </w:rPr>
        <w:t>le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o</w:t>
      </w:r>
      <w:r w:rsidRPr="008470A1">
        <w:rPr>
          <w:rFonts w:asciiTheme="majorHAnsi" w:eastAsia="Calibri" w:hAnsiTheme="majorHAnsi" w:cs="Calibri"/>
          <w:sz w:val="16"/>
          <w:szCs w:val="16"/>
        </w:rPr>
        <w:t>n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 xml:space="preserve"> </w:t>
      </w:r>
      <w:r w:rsidRPr="008470A1">
        <w:rPr>
          <w:rFonts w:asciiTheme="majorHAnsi" w:eastAsia="Calibri" w:hAnsiTheme="majorHAnsi" w:cs="Calibri"/>
          <w:sz w:val="16"/>
          <w:szCs w:val="16"/>
        </w:rPr>
        <w:t>r</w:t>
      </w:r>
      <w:r w:rsidRPr="008470A1">
        <w:rPr>
          <w:rFonts w:asciiTheme="majorHAnsi" w:eastAsia="Calibri" w:hAnsiTheme="majorHAnsi" w:cs="Calibri"/>
          <w:spacing w:val="1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qu</w:t>
      </w:r>
      <w:r w:rsidRPr="008470A1">
        <w:rPr>
          <w:rFonts w:asciiTheme="majorHAnsi" w:eastAsia="Calibri" w:hAnsiTheme="majorHAnsi" w:cs="Calibri"/>
          <w:spacing w:val="2"/>
          <w:sz w:val="16"/>
          <w:szCs w:val="16"/>
        </w:rPr>
        <w:t>e</w:t>
      </w:r>
      <w:r w:rsidRPr="008470A1">
        <w:rPr>
          <w:rFonts w:asciiTheme="majorHAnsi" w:eastAsia="Calibri" w:hAnsiTheme="majorHAnsi" w:cs="Calibri"/>
          <w:spacing w:val="-1"/>
          <w:sz w:val="16"/>
          <w:szCs w:val="16"/>
        </w:rPr>
        <w:t>s</w:t>
      </w:r>
      <w:r w:rsidRPr="008470A1">
        <w:rPr>
          <w:rFonts w:asciiTheme="majorHAnsi" w:eastAsia="Calibri" w:hAnsiTheme="majorHAnsi" w:cs="Calibri"/>
          <w:sz w:val="16"/>
          <w:szCs w:val="16"/>
        </w:rPr>
        <w:t>t</w:t>
      </w:r>
    </w:p>
    <w:p w14:paraId="77901FA9" w14:textId="03078908" w:rsidR="00ED647A" w:rsidRPr="008470A1" w:rsidRDefault="00ED647A">
      <w:pPr>
        <w:spacing w:before="36" w:line="277" w:lineRule="auto"/>
        <w:ind w:left="115" w:right="292"/>
        <w:rPr>
          <w:rFonts w:asciiTheme="majorHAnsi" w:eastAsia="Calibri" w:hAnsiTheme="majorHAnsi" w:cs="Calibri"/>
          <w:sz w:val="18"/>
          <w:szCs w:val="18"/>
        </w:rPr>
      </w:pPr>
    </w:p>
    <w:sectPr w:rsidR="00ED647A" w:rsidRPr="008470A1">
      <w:pgSz w:w="11920" w:h="16840"/>
      <w:pgMar w:top="1320" w:right="10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746E5"/>
    <w:multiLevelType w:val="multilevel"/>
    <w:tmpl w:val="DF183C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7A"/>
    <w:rsid w:val="008470A1"/>
    <w:rsid w:val="00ED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06808B07"/>
  <w15:docId w15:val="{1C42DF8A-54F0-455C-AF95-843031D8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11" Type="http://schemas.openxmlformats.org/officeDocument/2006/relationships/image" Target="media/image5.png"/><Relationship Id="rId5" Type="http://schemas.openxmlformats.org/officeDocument/2006/relationships/hyperlink" Target="mailto:info@dayjob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2021-04-09T13:17:00Z</dcterms:created>
  <dcterms:modified xsi:type="dcterms:W3CDTF">2021-04-09T13:23:00Z</dcterms:modified>
</cp:coreProperties>
</file>